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2A474038"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Pr>
          <w:rFonts w:cs="Calibri"/>
          <w:b/>
          <w:caps/>
          <w:kern w:val="28"/>
        </w:rPr>
        <w:t>G</w:t>
      </w:r>
      <w:r w:rsidRPr="005A442B">
        <w:rPr>
          <w:rFonts w:cs="Calibri"/>
          <w:b/>
          <w:caps/>
          <w:kern w:val="28"/>
        </w:rPr>
        <w:t>Z/</w:t>
      </w:r>
      <w:r w:rsidR="00A445EE" w:rsidRPr="00A445EE">
        <w:rPr>
          <w:rFonts w:cs="Calibri"/>
          <w:b/>
          <w:caps/>
          <w:kern w:val="28"/>
        </w:rPr>
        <w:t>01378/2026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5653C92" w:rsidR="0041233E" w:rsidRPr="001F25A0" w:rsidRDefault="005A442B" w:rsidP="001F25A0">
      <w:pPr>
        <w:pStyle w:val="opis"/>
        <w:spacing w:after="240"/>
        <w:rPr>
          <w:rFonts w:ascii="Calibri" w:hAnsi="Calibri" w:cs="Arial"/>
          <w:bCs/>
          <w:snapToGrid w:val="0"/>
          <w:color w:val="000000"/>
          <w:sz w:val="22"/>
          <w:szCs w:val="22"/>
        </w:rPr>
      </w:pPr>
      <w:r w:rsidRPr="005A442B">
        <w:rPr>
          <w:rFonts w:ascii="Calibri" w:hAnsi="Calibri" w:cs="Arial"/>
          <w:snapToGrid w:val="0"/>
          <w:color w:val="000000"/>
          <w:sz w:val="22"/>
          <w:szCs w:val="22"/>
        </w:rPr>
        <w:t xml:space="preserve">Dotyczy postępowania </w:t>
      </w:r>
      <w:r w:rsidRPr="009D6FA2">
        <w:rPr>
          <w:rFonts w:ascii="Calibri" w:hAnsi="Calibri" w:cs="Arial"/>
          <w:snapToGrid w:val="0"/>
          <w:color w:val="000000"/>
          <w:sz w:val="22"/>
          <w:szCs w:val="22"/>
        </w:rPr>
        <w:t xml:space="preserve">zakupowego prowadzonego w trybie przetargu nieograniczonego </w:t>
      </w:r>
      <w:r w:rsidR="002A47B8" w:rsidRPr="009D6FA2">
        <w:rPr>
          <w:rFonts w:ascii="Calibri" w:hAnsi="Calibri" w:cs="Arial"/>
          <w:snapToGrid w:val="0"/>
          <w:color w:val="000000"/>
          <w:sz w:val="22"/>
          <w:szCs w:val="22"/>
        </w:rPr>
        <w:t xml:space="preserve">o nazwie: </w:t>
      </w:r>
      <w:r w:rsidR="00513F51">
        <w:rPr>
          <w:rFonts w:ascii="Calibri" w:hAnsi="Calibri" w:cs="Arial"/>
          <w:snapToGrid w:val="0"/>
          <w:color w:val="000000"/>
          <w:sz w:val="22"/>
          <w:szCs w:val="22"/>
        </w:rPr>
        <w:t>„</w:t>
      </w:r>
      <w:bookmarkStart w:id="5" w:name="_Hlk223510567"/>
      <w:r w:rsidR="001F25A0" w:rsidRPr="001F25A0">
        <w:rPr>
          <w:rFonts w:ascii="Calibri" w:hAnsi="Calibri" w:cs="Arial"/>
          <w:b/>
          <w:bCs/>
          <w:i/>
          <w:snapToGrid w:val="0"/>
          <w:color w:val="000000"/>
          <w:sz w:val="22"/>
          <w:szCs w:val="22"/>
        </w:rPr>
        <w:t>Modernizacja wjazdowej bramy głównej, furtki wejściowej, szlabanu oraz wygrodzenie części dostępnej tylko dla klientów na terenie PE Jasło</w:t>
      </w:r>
      <w:bookmarkEnd w:id="5"/>
      <w:r w:rsidR="00513F51">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1021EF7C" w:rsidR="009E5DB8" w:rsidRDefault="009E5DB8" w:rsidP="00A8557F">
      <w:pPr>
        <w:pStyle w:val="NRI"/>
      </w:pPr>
      <w:r>
        <w:rPr>
          <w:lang w:eastAsia="pl-PL"/>
        </w:rPr>
        <w:t>OSOB</w:t>
      </w:r>
      <w:r w:rsidR="00617266">
        <w:rPr>
          <w:lang w:eastAsia="pl-PL"/>
        </w:rPr>
        <w:t xml:space="preserve">A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776CB253" w14:textId="6B7264B3" w:rsidR="00742C11" w:rsidRPr="00AB08DB" w:rsidRDefault="00742C11" w:rsidP="00AB08DB">
      <w:pPr>
        <w:pStyle w:val="Akapitzlist"/>
        <w:numPr>
          <w:ilvl w:val="0"/>
          <w:numId w:val="12"/>
        </w:numPr>
        <w:tabs>
          <w:tab w:val="right" w:leader="dot" w:pos="3828"/>
          <w:tab w:val="left" w:pos="3969"/>
          <w:tab w:val="right" w:leader="dot" w:pos="9497"/>
        </w:tabs>
        <w:spacing w:line="360" w:lineRule="auto"/>
        <w:ind w:left="709"/>
        <w:rPr>
          <w:rFonts w:cs="Calibri"/>
        </w:rPr>
      </w:pPr>
      <w:r w:rsidRPr="00AB08DB">
        <w:rPr>
          <w:rFonts w:cs="Calibri"/>
          <w:b/>
        </w:rPr>
        <w:t>Cena netto</w:t>
      </w:r>
      <w:r w:rsidR="00DA508D" w:rsidRPr="00AB08DB">
        <w:rPr>
          <w:rFonts w:cs="Calibri"/>
        </w:rPr>
        <w:tab/>
      </w:r>
      <w:r w:rsidR="00DA508D" w:rsidRPr="00AB08DB">
        <w:rPr>
          <w:rFonts w:cs="Calibri"/>
          <w:b/>
        </w:rPr>
        <w:t>zł</w:t>
      </w:r>
      <w:r w:rsidR="00DA508D" w:rsidRPr="00AB08DB">
        <w:rPr>
          <w:rFonts w:cs="Calibri"/>
          <w:b/>
        </w:rPr>
        <w:tab/>
      </w:r>
    </w:p>
    <w:p w14:paraId="2001FF3C" w14:textId="29A60C6B" w:rsidR="00742C11" w:rsidRPr="00742C11" w:rsidRDefault="00742C11" w:rsidP="00AB08DB">
      <w:pPr>
        <w:tabs>
          <w:tab w:val="right" w:leader="dot" w:pos="3828"/>
          <w:tab w:val="left" w:pos="3969"/>
          <w:tab w:val="right" w:leader="dot" w:pos="9497"/>
        </w:tabs>
        <w:spacing w:line="360" w:lineRule="auto"/>
        <w:ind w:left="851"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B08DB">
      <w:pPr>
        <w:tabs>
          <w:tab w:val="right" w:leader="dot" w:pos="3828"/>
          <w:tab w:val="left" w:pos="3969"/>
          <w:tab w:val="right" w:leader="dot" w:pos="9497"/>
        </w:tabs>
        <w:spacing w:line="360" w:lineRule="auto"/>
        <w:ind w:left="851"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3978B1B4" w:rsidR="00CF4476" w:rsidRPr="00CF4476" w:rsidRDefault="00AB08DB" w:rsidP="00AB08DB">
      <w:pPr>
        <w:pStyle w:val="Nr"/>
        <w:keepNext/>
        <w:numPr>
          <w:ilvl w:val="0"/>
          <w:numId w:val="12"/>
        </w:numPr>
        <w:spacing w:line="240" w:lineRule="auto"/>
        <w:rPr>
          <w:snapToGrid w:val="0"/>
          <w:lang w:eastAsia="pl-PL"/>
        </w:rPr>
      </w:pPr>
      <w:r>
        <w:rPr>
          <w:snapToGrid w:val="0"/>
          <w:lang w:eastAsia="pl-PL"/>
        </w:rPr>
        <w:t xml:space="preserve">   </w:t>
      </w:r>
      <w:r w:rsidR="00CF4476"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B08DB">
      <w:pPr>
        <w:keepLines/>
        <w:widowControl w:val="0"/>
        <w:spacing w:before="120" w:after="120" w:line="240" w:lineRule="auto"/>
        <w:ind w:left="709"/>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B08DB">
      <w:pPr>
        <w:widowControl w:val="0"/>
        <w:spacing w:after="120" w:line="240" w:lineRule="auto"/>
        <w:ind w:left="709"/>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B08DB">
      <w:pPr>
        <w:widowControl w:val="0"/>
        <w:adjustRightInd w:val="0"/>
        <w:spacing w:line="240" w:lineRule="auto"/>
        <w:ind w:left="709"/>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29B0F782"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Udzielamy </w:t>
      </w:r>
      <w:r w:rsidR="000E2165">
        <w:rPr>
          <w:rFonts w:cs="Calibri"/>
          <w:lang w:eastAsia="pl-PL"/>
        </w:rPr>
        <w:t>5 lat</w:t>
      </w:r>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5BE4999"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617266"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617266"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76302E69"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A9017B">
        <w:rPr>
          <w:rFonts w:cs="Calibri"/>
          <w:sz w:val="16"/>
          <w:szCs w:val="16"/>
        </w:rPr>
        <w:t>...........</w:t>
      </w: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83DA" w14:textId="77777777" w:rsidR="00122302" w:rsidRDefault="00122302" w:rsidP="004A302B">
      <w:pPr>
        <w:spacing w:line="240" w:lineRule="auto"/>
      </w:pPr>
      <w:r>
        <w:separator/>
      </w:r>
    </w:p>
  </w:endnote>
  <w:endnote w:type="continuationSeparator" w:id="0">
    <w:p w14:paraId="40F83C3B" w14:textId="77777777" w:rsidR="00122302" w:rsidRDefault="0012230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3529" w14:textId="77777777" w:rsidR="00122302" w:rsidRDefault="00122302" w:rsidP="004A302B">
      <w:pPr>
        <w:spacing w:line="240" w:lineRule="auto"/>
      </w:pPr>
      <w:r>
        <w:separator/>
      </w:r>
    </w:p>
  </w:footnote>
  <w:footnote w:type="continuationSeparator" w:id="0">
    <w:p w14:paraId="3751C4FB" w14:textId="77777777" w:rsidR="00122302" w:rsidRDefault="0012230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617266"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18918BD"/>
    <w:multiLevelType w:val="hybridMultilevel"/>
    <w:tmpl w:val="D6A4CD64"/>
    <w:lvl w:ilvl="0" w:tplc="8EF2410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049680">
    <w:abstractNumId w:val="7"/>
  </w:num>
  <w:num w:numId="2" w16cid:durableId="2076050653">
    <w:abstractNumId w:val="6"/>
  </w:num>
  <w:num w:numId="3" w16cid:durableId="901403407">
    <w:abstractNumId w:val="8"/>
  </w:num>
  <w:num w:numId="4" w16cid:durableId="1122456806">
    <w:abstractNumId w:val="9"/>
  </w:num>
  <w:num w:numId="5" w16cid:durableId="151066029">
    <w:abstractNumId w:val="13"/>
  </w:num>
  <w:num w:numId="6" w16cid:durableId="1564756304">
    <w:abstractNumId w:val="5"/>
  </w:num>
  <w:num w:numId="7" w16cid:durableId="1312632043">
    <w:abstractNumId w:val="10"/>
  </w:num>
  <w:num w:numId="8" w16cid:durableId="147593180">
    <w:abstractNumId w:val="14"/>
  </w:num>
  <w:num w:numId="9" w16cid:durableId="163067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514907">
    <w:abstractNumId w:val="3"/>
  </w:num>
  <w:num w:numId="11" w16cid:durableId="903880711">
    <w:abstractNumId w:val="11"/>
  </w:num>
  <w:num w:numId="12" w16cid:durableId="4598870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07EA5"/>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6687"/>
    <w:rsid w:val="0008002B"/>
    <w:rsid w:val="00080BE1"/>
    <w:rsid w:val="00082C2E"/>
    <w:rsid w:val="000841B6"/>
    <w:rsid w:val="00084857"/>
    <w:rsid w:val="0008582E"/>
    <w:rsid w:val="00086905"/>
    <w:rsid w:val="00086D98"/>
    <w:rsid w:val="00090541"/>
    <w:rsid w:val="00092A66"/>
    <w:rsid w:val="000933AF"/>
    <w:rsid w:val="00096F2D"/>
    <w:rsid w:val="000A072E"/>
    <w:rsid w:val="000A283F"/>
    <w:rsid w:val="000A2EBE"/>
    <w:rsid w:val="000A31C6"/>
    <w:rsid w:val="000A6207"/>
    <w:rsid w:val="000B20CA"/>
    <w:rsid w:val="000B3117"/>
    <w:rsid w:val="000B36E9"/>
    <w:rsid w:val="000B3746"/>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1FC"/>
    <w:rsid w:val="000D4396"/>
    <w:rsid w:val="000D4627"/>
    <w:rsid w:val="000D586C"/>
    <w:rsid w:val="000D6A3F"/>
    <w:rsid w:val="000D756A"/>
    <w:rsid w:val="000D765A"/>
    <w:rsid w:val="000D7931"/>
    <w:rsid w:val="000E1EA0"/>
    <w:rsid w:val="000E2165"/>
    <w:rsid w:val="000E3A9E"/>
    <w:rsid w:val="000E76A0"/>
    <w:rsid w:val="000E7C91"/>
    <w:rsid w:val="000F0FF6"/>
    <w:rsid w:val="000F3815"/>
    <w:rsid w:val="000F58B6"/>
    <w:rsid w:val="000F5D37"/>
    <w:rsid w:val="000F7325"/>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0E90"/>
    <w:rsid w:val="00161CAB"/>
    <w:rsid w:val="001654FD"/>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25A0"/>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5FBA"/>
    <w:rsid w:val="003472D6"/>
    <w:rsid w:val="00350BB2"/>
    <w:rsid w:val="00350D63"/>
    <w:rsid w:val="00350E02"/>
    <w:rsid w:val="003524DE"/>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17DFC"/>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50B"/>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3F51"/>
    <w:rsid w:val="00515E39"/>
    <w:rsid w:val="00517D03"/>
    <w:rsid w:val="00517E8A"/>
    <w:rsid w:val="00520339"/>
    <w:rsid w:val="005216AC"/>
    <w:rsid w:val="00522178"/>
    <w:rsid w:val="00527036"/>
    <w:rsid w:val="00527343"/>
    <w:rsid w:val="00527EE9"/>
    <w:rsid w:val="005301AB"/>
    <w:rsid w:val="00530419"/>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75F71"/>
    <w:rsid w:val="00580F54"/>
    <w:rsid w:val="005834AF"/>
    <w:rsid w:val="00583908"/>
    <w:rsid w:val="005843BB"/>
    <w:rsid w:val="005845F2"/>
    <w:rsid w:val="00585723"/>
    <w:rsid w:val="00585EFB"/>
    <w:rsid w:val="00585F01"/>
    <w:rsid w:val="00590042"/>
    <w:rsid w:val="00590EFC"/>
    <w:rsid w:val="00592A10"/>
    <w:rsid w:val="00594FC2"/>
    <w:rsid w:val="0059516F"/>
    <w:rsid w:val="005966FA"/>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17266"/>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0E3E"/>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89F"/>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AE6"/>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F40"/>
    <w:rsid w:val="008329FA"/>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3F7"/>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A90"/>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7E8A"/>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A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01A2"/>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45EE"/>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17B"/>
    <w:rsid w:val="00A908CB"/>
    <w:rsid w:val="00A923B8"/>
    <w:rsid w:val="00A92AC0"/>
    <w:rsid w:val="00A93AC0"/>
    <w:rsid w:val="00A949DE"/>
    <w:rsid w:val="00A95464"/>
    <w:rsid w:val="00AA063E"/>
    <w:rsid w:val="00AA06CD"/>
    <w:rsid w:val="00AA19A1"/>
    <w:rsid w:val="00AA35C5"/>
    <w:rsid w:val="00AA381F"/>
    <w:rsid w:val="00AA68A1"/>
    <w:rsid w:val="00AB08DB"/>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42E"/>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0C"/>
    <w:rsid w:val="00B65C83"/>
    <w:rsid w:val="00B703AC"/>
    <w:rsid w:val="00B70431"/>
    <w:rsid w:val="00B70639"/>
    <w:rsid w:val="00B715BF"/>
    <w:rsid w:val="00B71AAA"/>
    <w:rsid w:val="00B72385"/>
    <w:rsid w:val="00B74282"/>
    <w:rsid w:val="00B75C6B"/>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5DF1"/>
    <w:rsid w:val="00CB6674"/>
    <w:rsid w:val="00CC1799"/>
    <w:rsid w:val="00CC431F"/>
    <w:rsid w:val="00CC5DD7"/>
    <w:rsid w:val="00CC6700"/>
    <w:rsid w:val="00CC68CB"/>
    <w:rsid w:val="00CC6B83"/>
    <w:rsid w:val="00CC6F9A"/>
    <w:rsid w:val="00CD06D1"/>
    <w:rsid w:val="00CD085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162"/>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C2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2038"/>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67B2"/>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B82"/>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 w:type="paragraph" w:styleId="Tytu">
    <w:name w:val="Title"/>
    <w:basedOn w:val="Normalny"/>
    <w:next w:val="Normalny"/>
    <w:link w:val="TytuZnak"/>
    <w:uiPriority w:val="10"/>
    <w:rsid w:val="00076687"/>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668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589973760">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POST/DYS/OR/GZ/01378/2026                         </dmsv2SWPP2ObjectNumber>
    <dmsv2SWPP2SumMD5 xmlns="http://schemas.microsoft.com/sharepoint/v3">976d89e985a72beae1ec4ad819229d62</dmsv2SWPP2SumMD5>
    <dmsv2BaseMoved xmlns="http://schemas.microsoft.com/sharepoint/v3">false</dmsv2BaseMoved>
    <dmsv2BaseIsSensitive xmlns="http://schemas.microsoft.com/sharepoint/v3">true</dmsv2BaseIsSensitive>
    <dmsv2SWPP2IDSWPP2 xmlns="http://schemas.microsoft.com/sharepoint/v3">713806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24984330</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FJ3FSM7XJ42E-1649073643-16546</_dlc_DocId>
    <_dlc_DocIdUrl xmlns="a19cb1c7-c5c7-46d4-85ae-d83685407bba">
      <Url>https://swpp2.dms.gkpge.pl/sites/43/_layouts/15/DocIdRedir.aspx?ID=FJ3FSM7XJ42E-1649073643-16546</Url>
      <Description>FJ3FSM7XJ42E-1649073643-16546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8B331-FFD7-409E-BE8E-67D862F79DA7}">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0C2E00F6-7737-4720-ADB9-D3A2C19A9F8B}"/>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openxmlformats.org/package/2006/metadata/core-properties"/>
    <ds:schemaRef ds:uri="http://purl.org/dc/terms/"/>
    <ds:schemaRef ds:uri="http://purl.org/dc/dcmitype/"/>
    <ds:schemaRef ds:uri="http://www.w3.org/XML/1998/namespace"/>
    <ds:schemaRef ds:uri="http://schemas.microsoft.com/office/2006/documentManagement/types"/>
    <ds:schemaRef ds:uri="http://purl.org/dc/elements/1.1/"/>
    <ds:schemaRef ds:uri="http://schemas.microsoft.com/sharepoint/v3"/>
    <ds:schemaRef ds:uri="http://schemas.microsoft.com/office/infopath/2007/PartnerControls"/>
    <ds:schemaRef ds:uri="a19cb1c7-c5c7-46d4-85ae-d83685407bba"/>
  </ds:schemaRefs>
</ds:datastoreItem>
</file>

<file path=customXml/itemProps6.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1165</Words>
  <Characters>6996</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Stanisławczyk Mariola [PGE Dystr. O.Rzeszów]</cp:lastModifiedBy>
  <cp:revision>11</cp:revision>
  <cp:lastPrinted>2020-02-27T07:25:00Z</cp:lastPrinted>
  <dcterms:created xsi:type="dcterms:W3CDTF">2026-03-04T08:58:00Z</dcterms:created>
  <dcterms:modified xsi:type="dcterms:W3CDTF">2026-04-21T05:56:00Z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b2a455be-0035-4255-ae7e-ebd4f387f030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2026-04-20T12:22:30Z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f780592b-1f74-442d-bf60-6e528a3bc6c6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